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203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Załącznik nr 1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23612482" w14:textId="428EB698" w:rsidR="00E4344D" w:rsidRPr="00E27DBA" w:rsidRDefault="00E27DBA" w:rsidP="0031525D">
      <w:pPr>
        <w:autoSpaceDE w:val="0"/>
        <w:autoSpaceDN w:val="0"/>
        <w:adjustRightInd w:val="0"/>
        <w:spacing w:after="0" w:line="360" w:lineRule="auto"/>
        <w:ind w:left="0" w:firstLine="708"/>
        <w:rPr>
          <w:rFonts w:ascii="Arial" w:eastAsia="SimSun" w:hAnsi="Arial" w:cs="Arial"/>
          <w:b/>
          <w:color w:val="auto"/>
          <w:spacing w:val="3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</w:t>
      </w:r>
      <w:r w:rsidR="009D451F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na </w:t>
      </w:r>
      <w:r w:rsidR="00EE6FEF" w:rsidRPr="00EE6FEF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wyłonienie trenera do prowadzenia szkoleń zawodowych dla uczestników projektu</w:t>
      </w:r>
      <w:r w:rsid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>„Nowe szanse - Aktywizacja społeczna i zawodowa w powiecie krotoszyńskim.” FEWP.06.10-IP.01-0020/24</w:t>
      </w:r>
      <w:r w:rsidR="00EE6FEF" w:rsidRPr="00EE6FEF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>,</w:t>
      </w:r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 xml:space="preserve"> </w:t>
      </w:r>
      <w:r w:rsidR="00EE6FEF" w:rsidRPr="00EE6FEF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 xml:space="preserve">realizowanego w ramach </w:t>
      </w:r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>Funduszy Europejskich dla Wielkopolski 2021-2027</w:t>
      </w:r>
      <w:r w:rsidR="00EE6FEF" w:rsidRPr="00EE6FEF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 xml:space="preserve">, </w:t>
      </w:r>
      <w:bookmarkStart w:id="0" w:name="_Hlk176870460"/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>Oś priorytetowa 6: Fundusze europejskie dla Wielkopolski o silniejszym wymiarze społecznym (EFS+)</w:t>
      </w:r>
      <w:r w:rsidR="00EE6FEF" w:rsidRPr="00EE6FEF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>,</w:t>
      </w:r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 xml:space="preserve"> Dzia</w:t>
      </w:r>
      <w:r w:rsidR="00EE6FEF" w:rsidRPr="00EE6FEF">
        <w:rPr>
          <w:rFonts w:ascii="Cambria" w:eastAsia="SimSun" w:hAnsi="Cambria" w:cs="Cambria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>ł</w:t>
      </w:r>
      <w:r w:rsidR="00EE6FEF" w:rsidRPr="00EE6FEF">
        <w:rPr>
          <w:rFonts w:ascii="Arial" w:eastAsia="SimSun" w:hAnsi="Arial" w:cs="Arial"/>
          <w:b/>
          <w:bCs/>
          <w:i/>
          <w:iCs/>
          <w:color w:val="auto"/>
          <w:kern w:val="1"/>
          <w:sz w:val="18"/>
          <w:szCs w:val="18"/>
          <w:lang w:eastAsia="hi-IN" w:bidi="hi-IN"/>
        </w:rPr>
        <w:t xml:space="preserve">anie FEWP.06.10 Aktywna integracja </w:t>
      </w:r>
      <w:r w:rsidR="00EE6FEF" w:rsidRPr="00EE6FEF">
        <w:rPr>
          <w:rFonts w:ascii="Arial" w:eastAsia="SimSun" w:hAnsi="Arial" w:cs="Arial"/>
          <w:b/>
          <w:i/>
          <w:iCs/>
          <w:color w:val="auto"/>
          <w:kern w:val="1"/>
          <w:sz w:val="18"/>
          <w:szCs w:val="18"/>
          <w:lang w:eastAsia="hi-IN" w:bidi="hi-IN"/>
        </w:rPr>
        <w:t>– współfinansowany przez Unię Europejską w ramach Europejskiego Funduszu Społecznego</w:t>
      </w:r>
      <w:bookmarkEnd w:id="0"/>
    </w:p>
    <w:tbl>
      <w:tblPr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7"/>
        <w:gridCol w:w="8278"/>
      </w:tblGrid>
      <w:tr w:rsidR="00E27DBA" w:rsidRPr="00E27DBA" w14:paraId="46842959" w14:textId="77777777" w:rsidTr="001415D4">
        <w:trPr>
          <w:trHeight w:val="655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8278" w:type="dxa"/>
            <w:vAlign w:val="center"/>
          </w:tcPr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383CB6">
        <w:trPr>
          <w:trHeight w:val="281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827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383CB6">
        <w:trPr>
          <w:trHeight w:val="133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625C5CE8" w14:textId="2EF91275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</w:t>
            </w:r>
            <w:r w:rsid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, </w:t>
            </w:r>
            <w:r w:rsidR="0091356E" w:rsidRP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827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  <w:bookmarkStart w:id="1" w:name="_GoBack"/>
            <w:bookmarkEnd w:id="1"/>
          </w:p>
        </w:tc>
      </w:tr>
      <w:tr w:rsidR="00E27DBA" w:rsidRPr="00E27DBA" w14:paraId="694A7A86" w14:textId="77777777" w:rsidTr="00383CB6">
        <w:trPr>
          <w:trHeight w:val="279"/>
        </w:trPr>
        <w:tc>
          <w:tcPr>
            <w:tcW w:w="2507" w:type="dxa"/>
            <w:shd w:val="clear" w:color="auto" w:fill="D9D9D9" w:themeFill="background1" w:themeFillShade="D9"/>
            <w:vAlign w:val="center"/>
          </w:tcPr>
          <w:p w14:paraId="5E73B2BA" w14:textId="207C5A3D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</w:t>
            </w:r>
            <w:r w:rsidR="0091356E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/PESEL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:</w:t>
            </w:r>
          </w:p>
        </w:tc>
        <w:tc>
          <w:tcPr>
            <w:tcW w:w="827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5F8386F8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3C52C7AD" w14:textId="7E4D8567" w:rsidR="003663D4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Ja, niżej podpisany w odpowiedzi na zapytanie ofertowe nr </w:t>
      </w:r>
      <w:r w:rsidR="00383CB6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4</w:t>
      </w:r>
      <w:r w:rsidR="00280EB6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/</w:t>
      </w:r>
      <w:r w:rsidR="00EE6FEF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ZAZ</w:t>
      </w:r>
      <w:r w:rsidR="0031525D" w:rsidRPr="0031525D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/202</w:t>
      </w:r>
      <w:r w:rsidR="00FA6E08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6</w:t>
      </w:r>
      <w:r w:rsidR="0031525D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 przedmiotu</w:t>
      </w:r>
      <w:r w:rsidR="00EE6FEF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zamówienia i na warunkach określonych w zapytaniu</w:t>
      </w:r>
      <w:r w:rsidR="0031525D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ofertowym</w:t>
      </w:r>
      <w:r w:rsidR="00EA3F8B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:</w:t>
      </w:r>
    </w:p>
    <w:p w14:paraId="451D1AB3" w14:textId="5B6C1C14" w:rsidR="00FC5D14" w:rsidRDefault="00E27DBA" w:rsidP="00EE6FEF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107AD62C" w14:textId="77777777" w:rsidR="00EE6FEF" w:rsidRPr="00983FE9" w:rsidRDefault="00EE6FEF" w:rsidP="00EE6FEF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</w:pPr>
      <w:r w:rsidRPr="00983FE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ZA CENĘ</w:t>
      </w:r>
      <w:r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bookmarkStart w:id="2" w:name="_Hlk173322153"/>
      <w:r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(Kryterium oceny 1)</w:t>
      </w:r>
      <w:r w:rsidRPr="00983FE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:</w:t>
      </w:r>
      <w:bookmarkEnd w:id="2"/>
    </w:p>
    <w:tbl>
      <w:tblPr>
        <w:tblStyle w:val="Tabela-Siatka"/>
        <w:tblW w:w="105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1"/>
        <w:gridCol w:w="4174"/>
        <w:gridCol w:w="4847"/>
      </w:tblGrid>
      <w:tr w:rsidR="00EE6FEF" w:rsidRPr="0091356E" w14:paraId="3871F0D7" w14:textId="77777777" w:rsidTr="003F4508">
        <w:trPr>
          <w:trHeight w:val="518"/>
        </w:trPr>
        <w:tc>
          <w:tcPr>
            <w:tcW w:w="1531" w:type="dxa"/>
            <w:shd w:val="clear" w:color="auto" w:fill="D9D9D9" w:themeFill="background1" w:themeFillShade="D9"/>
          </w:tcPr>
          <w:p w14:paraId="53771D64" w14:textId="77777777" w:rsidR="00EE6FEF" w:rsidRPr="0091356E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NR CZĘŚCI</w:t>
            </w:r>
          </w:p>
        </w:tc>
        <w:tc>
          <w:tcPr>
            <w:tcW w:w="4174" w:type="dxa"/>
            <w:shd w:val="clear" w:color="auto" w:fill="D9D9D9" w:themeFill="background1" w:themeFillShade="D9"/>
          </w:tcPr>
          <w:p w14:paraId="1BAF6324" w14:textId="1C162F5D" w:rsidR="00EE6FEF" w:rsidRPr="0091356E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OFEROWANA CENA BRUTTO ZA JEDNĄ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GODZINĘ SZKOLENIA</w:t>
            </w: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 LICZBOWO (PLN)</w:t>
            </w:r>
          </w:p>
        </w:tc>
        <w:tc>
          <w:tcPr>
            <w:tcW w:w="4847" w:type="dxa"/>
            <w:shd w:val="clear" w:color="auto" w:fill="D9D9D9" w:themeFill="background1" w:themeFillShade="D9"/>
          </w:tcPr>
          <w:p w14:paraId="327B1F71" w14:textId="502F8270" w:rsidR="00EE6FEF" w:rsidRPr="0091356E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OFEROWANA CENA BRUTTO ZA JEDENĄ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GODZINĘ SZKOLENIA SŁOWNIE </w:t>
            </w: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(PLN)</w:t>
            </w:r>
          </w:p>
        </w:tc>
      </w:tr>
      <w:tr w:rsidR="00EE6FEF" w:rsidRPr="0091356E" w14:paraId="0DE90BA2" w14:textId="77777777" w:rsidTr="00383CB6">
        <w:trPr>
          <w:trHeight w:val="317"/>
        </w:trPr>
        <w:tc>
          <w:tcPr>
            <w:tcW w:w="1531" w:type="dxa"/>
            <w:shd w:val="clear" w:color="auto" w:fill="D9D9D9" w:themeFill="background1" w:themeFillShade="D9"/>
          </w:tcPr>
          <w:p w14:paraId="06314A31" w14:textId="77777777" w:rsidR="00EE6FEF" w:rsidRPr="0091356E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4174" w:type="dxa"/>
          </w:tcPr>
          <w:p w14:paraId="2BF7E45D" w14:textId="1647EEBF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847" w:type="dxa"/>
          </w:tcPr>
          <w:p w14:paraId="60007DDA" w14:textId="77777777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E6FEF" w:rsidRPr="0091356E" w14:paraId="0B1091CD" w14:textId="77777777" w:rsidTr="00383CB6">
        <w:trPr>
          <w:trHeight w:val="265"/>
        </w:trPr>
        <w:tc>
          <w:tcPr>
            <w:tcW w:w="1531" w:type="dxa"/>
            <w:shd w:val="clear" w:color="auto" w:fill="D9D9D9" w:themeFill="background1" w:themeFillShade="D9"/>
          </w:tcPr>
          <w:p w14:paraId="40700DDC" w14:textId="7A8FF83B" w:rsidR="00EE6FEF" w:rsidRPr="0091356E" w:rsidRDefault="00EE6FEF" w:rsidP="00383CB6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4174" w:type="dxa"/>
          </w:tcPr>
          <w:p w14:paraId="25D079C1" w14:textId="77777777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847" w:type="dxa"/>
          </w:tcPr>
          <w:p w14:paraId="49DBA9DE" w14:textId="77777777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E6FEF" w:rsidRPr="0091356E" w14:paraId="25D7A23B" w14:textId="77777777" w:rsidTr="00383CB6">
        <w:trPr>
          <w:trHeight w:val="241"/>
        </w:trPr>
        <w:tc>
          <w:tcPr>
            <w:tcW w:w="1531" w:type="dxa"/>
            <w:shd w:val="clear" w:color="auto" w:fill="D9D9D9" w:themeFill="background1" w:themeFillShade="D9"/>
          </w:tcPr>
          <w:p w14:paraId="15B62B62" w14:textId="77777777" w:rsidR="00EE6FEF" w:rsidRPr="0091356E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center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91356E"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CZĘŚĆ </w:t>
            </w:r>
            <w:r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4174" w:type="dxa"/>
          </w:tcPr>
          <w:p w14:paraId="08AB1424" w14:textId="77777777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847" w:type="dxa"/>
          </w:tcPr>
          <w:p w14:paraId="26304BC6" w14:textId="77777777" w:rsidR="00EE6FEF" w:rsidRPr="004544FB" w:rsidRDefault="00EE6FEF" w:rsidP="003F4508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315D4742" w14:textId="62838F08" w:rsidR="001415D4" w:rsidRDefault="001415D4" w:rsidP="00EE6FEF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p w14:paraId="40E57014" w14:textId="77777777" w:rsidR="00EE6FEF" w:rsidRDefault="00EE6FEF" w:rsidP="00EE6FEF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p w14:paraId="6F4D507C" w14:textId="11E44C12" w:rsidR="003C4C6D" w:rsidRDefault="003C4C6D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  <w:r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>Jednocześnie oświadczam, że zamówienie będą wykonywały następujące osoby</w:t>
      </w:r>
      <w:r w:rsidR="004544FB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(</w:t>
      </w:r>
      <w:r w:rsidR="005D1889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>warunek udziału w postępowaniu oraz</w:t>
      </w:r>
      <w:r w:rsidR="001415D4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="004544FB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>kryterium oceny 2)</w:t>
      </w:r>
      <w:r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>:</w:t>
      </w:r>
    </w:p>
    <w:p w14:paraId="4C940408" w14:textId="3B05553F" w:rsidR="003C4C6D" w:rsidRDefault="003C4C6D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628"/>
        <w:gridCol w:w="2200"/>
        <w:gridCol w:w="1842"/>
        <w:gridCol w:w="1418"/>
        <w:gridCol w:w="1869"/>
        <w:gridCol w:w="1810"/>
      </w:tblGrid>
      <w:tr w:rsidR="00502347" w:rsidRPr="00502347" w14:paraId="6BD01C24" w14:textId="77777777" w:rsidTr="00502347">
        <w:trPr>
          <w:trHeight w:val="1382"/>
        </w:trPr>
        <w:tc>
          <w:tcPr>
            <w:tcW w:w="1628" w:type="dxa"/>
            <w:shd w:val="clear" w:color="auto" w:fill="F2F2F2" w:themeFill="background1" w:themeFillShade="F2"/>
          </w:tcPr>
          <w:p w14:paraId="76D7F1AA" w14:textId="2142F510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Część zamówienia, której dotyczy wyznaczona osoba</w:t>
            </w:r>
            <w:r w:rsidR="00A32BCB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, jej wykształcenie</w:t>
            </w: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 xml:space="preserve"> i</w:t>
            </w:r>
            <w:r w:rsidR="00A32BCB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doświadczenie</w:t>
            </w:r>
          </w:p>
        </w:tc>
        <w:tc>
          <w:tcPr>
            <w:tcW w:w="2200" w:type="dxa"/>
            <w:shd w:val="clear" w:color="auto" w:fill="F2F2F2" w:themeFill="background1" w:themeFillShade="F2"/>
          </w:tcPr>
          <w:p w14:paraId="555EF414" w14:textId="7AEB7458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Imię i nazwisko osoby wyznaczonej do realizacji zamówienia</w:t>
            </w:r>
            <w:r w:rsidR="005D1889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 xml:space="preserve"> i jej wykształcenie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36C67DB4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Zakres szkolenia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7D14571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Termin wykonania usługi</w:t>
            </w:r>
          </w:p>
        </w:tc>
        <w:tc>
          <w:tcPr>
            <w:tcW w:w="1869" w:type="dxa"/>
            <w:shd w:val="clear" w:color="auto" w:fill="F2F2F2" w:themeFill="background1" w:themeFillShade="F2"/>
          </w:tcPr>
          <w:p w14:paraId="32620533" w14:textId="32898289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 xml:space="preserve">Liczba zrealizowanych godzin </w:t>
            </w:r>
          </w:p>
        </w:tc>
        <w:tc>
          <w:tcPr>
            <w:tcW w:w="1810" w:type="dxa"/>
            <w:shd w:val="clear" w:color="auto" w:fill="F2F2F2" w:themeFill="background1" w:themeFillShade="F2"/>
          </w:tcPr>
          <w:p w14:paraId="229FE991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  <w:r w:rsidRPr="00502347"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  <w:t>Podmiot, na rzecz którego zrealizowano usługi</w:t>
            </w:r>
          </w:p>
        </w:tc>
      </w:tr>
      <w:tr w:rsidR="00502347" w:rsidRPr="00502347" w14:paraId="681F8F09" w14:textId="77777777" w:rsidTr="00502347">
        <w:trPr>
          <w:trHeight w:val="631"/>
        </w:trPr>
        <w:tc>
          <w:tcPr>
            <w:tcW w:w="1628" w:type="dxa"/>
          </w:tcPr>
          <w:p w14:paraId="58720486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0" w:type="dxa"/>
          </w:tcPr>
          <w:p w14:paraId="29246B70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  <w:p w14:paraId="753A6A98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42" w:type="dxa"/>
          </w:tcPr>
          <w:p w14:paraId="5D185149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18" w:type="dxa"/>
          </w:tcPr>
          <w:p w14:paraId="08F35855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69" w:type="dxa"/>
          </w:tcPr>
          <w:p w14:paraId="7A905D30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10" w:type="dxa"/>
          </w:tcPr>
          <w:p w14:paraId="222B09B1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502347" w:rsidRPr="00502347" w14:paraId="3F3201F0" w14:textId="77777777" w:rsidTr="00502347">
        <w:trPr>
          <w:trHeight w:val="631"/>
        </w:trPr>
        <w:tc>
          <w:tcPr>
            <w:tcW w:w="1628" w:type="dxa"/>
          </w:tcPr>
          <w:p w14:paraId="4A50C465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0" w:type="dxa"/>
          </w:tcPr>
          <w:p w14:paraId="178B297D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  <w:p w14:paraId="50C36F3C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42" w:type="dxa"/>
          </w:tcPr>
          <w:p w14:paraId="748F2DEE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18" w:type="dxa"/>
          </w:tcPr>
          <w:p w14:paraId="33E1FB33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69" w:type="dxa"/>
          </w:tcPr>
          <w:p w14:paraId="7F6E9131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10" w:type="dxa"/>
          </w:tcPr>
          <w:p w14:paraId="516F8AF0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502347" w:rsidRPr="00502347" w14:paraId="2710DDFE" w14:textId="77777777" w:rsidTr="00502347">
        <w:trPr>
          <w:trHeight w:val="644"/>
        </w:trPr>
        <w:tc>
          <w:tcPr>
            <w:tcW w:w="1628" w:type="dxa"/>
          </w:tcPr>
          <w:p w14:paraId="026DD89E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0" w:type="dxa"/>
          </w:tcPr>
          <w:p w14:paraId="4B1BCB16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  <w:p w14:paraId="044AF2D9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42" w:type="dxa"/>
          </w:tcPr>
          <w:p w14:paraId="4A532FDF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418" w:type="dxa"/>
          </w:tcPr>
          <w:p w14:paraId="74604AF6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69" w:type="dxa"/>
          </w:tcPr>
          <w:p w14:paraId="2D28AE1D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10" w:type="dxa"/>
          </w:tcPr>
          <w:p w14:paraId="4A1F1FB9" w14:textId="77777777" w:rsidR="00502347" w:rsidRPr="00502347" w:rsidRDefault="00502347" w:rsidP="00502347">
            <w:pPr>
              <w:keepNext/>
              <w:widowControl w:val="0"/>
              <w:suppressAutoHyphens/>
              <w:spacing w:after="0" w:line="360" w:lineRule="auto"/>
              <w:ind w:left="0" w:firstLine="0"/>
              <w:jc w:val="left"/>
              <w:outlineLvl w:val="1"/>
              <w:rPr>
                <w:rFonts w:ascii="Arial" w:eastAsia="SimSun" w:hAnsi="Arial" w:cs="Mangal"/>
                <w:b/>
                <w:bCs/>
                <w:color w:val="auto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56A41339" w14:textId="77777777" w:rsidR="00502347" w:rsidRPr="00E27DBA" w:rsidRDefault="00502347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</w:pPr>
    </w:p>
    <w:p w14:paraId="4F6F6E76" w14:textId="77777777" w:rsidR="005B0A6B" w:rsidRPr="0067195C" w:rsidRDefault="005B0A6B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</w:pPr>
    </w:p>
    <w:p w14:paraId="0C27EAC3" w14:textId="77777777" w:rsidR="00E25AC0" w:rsidRPr="00E27DBA" w:rsidRDefault="00E25AC0" w:rsidP="00E25AC0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lastRenderedPageBreak/>
        <w:t>Jako Wykonawca o</w:t>
      </w: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świadczam, że:</w:t>
      </w:r>
    </w:p>
    <w:p w14:paraId="7265E76C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4A6C0DFD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2E6185E4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cena podana w ofercie obejmuje wszelkie koszty związane z realizacją powyższego zamówienia (w tym ewentualne podatki, </w:t>
      </w:r>
      <w: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koszty dostawy, itd.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),</w:t>
      </w:r>
    </w:p>
    <w:p w14:paraId="6E5A53A4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1A47B64A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4C28E42A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57C5EA56" w14:textId="77777777" w:rsidR="00E25AC0" w:rsidRPr="00E27DBA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5EBBBF3B" w14:textId="77777777" w:rsidR="00E25AC0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</w:t>
      </w:r>
      <w: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ień złożenia oferty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.</w:t>
      </w:r>
    </w:p>
    <w:p w14:paraId="63A41A0A" w14:textId="77777777" w:rsidR="00E25AC0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61771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.</w:t>
      </w:r>
    </w:p>
    <w:p w14:paraId="2987E925" w14:textId="77777777" w:rsidR="00E25AC0" w:rsidRPr="00D14E76" w:rsidRDefault="00E25AC0" w:rsidP="00E25AC0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32BB9E4E" w14:textId="733EEA5F" w:rsidR="00E25AC0" w:rsidRPr="00E25AC0" w:rsidRDefault="00E25AC0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warunki udziału w postepowaniu nr </w:t>
      </w:r>
      <w:r w:rsidR="00383CB6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4</w:t>
      </w:r>
      <w:r w:rsidRPr="001415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/ZAZ/202</w:t>
      </w:r>
      <w:r w:rsidR="00FA6E08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6</w:t>
      </w: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, w szczególności :</w:t>
      </w:r>
    </w:p>
    <w:p w14:paraId="7C6819BB" w14:textId="63005A0C" w:rsidR="00E25AC0" w:rsidRPr="00E25AC0" w:rsidRDefault="00E25AC0" w:rsidP="00E25AC0">
      <w:pPr>
        <w:widowControl w:val="0"/>
        <w:suppressAutoHyphens/>
        <w:spacing w:after="0" w:line="360" w:lineRule="auto"/>
        <w:ind w:left="786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- posiadam wiedzę i doświadczenie niezbędne do realizacji przedmiotu zamówienia</w:t>
      </w:r>
    </w:p>
    <w:p w14:paraId="40B012BF" w14:textId="55BC0EF2" w:rsidR="00E25AC0" w:rsidRPr="00E25AC0" w:rsidRDefault="00E25AC0" w:rsidP="00E25AC0">
      <w:pPr>
        <w:widowControl w:val="0"/>
        <w:suppressAutoHyphens/>
        <w:spacing w:after="0" w:line="360" w:lineRule="auto"/>
        <w:ind w:left="786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- dysponuje odpowiednim potencjałem osobowym do wykonania niniejszego zamówienia, osobę którą wyznaczy do realizacji zamówienia dysponują doświadczeniem zawodowym w dziedzinie, w której prowadzone jest wsparcie nie krótsze niż 2 lata nabyte w okresie ostatnich 5 lat licząc od dnia upływu terminu na składanie ofert, w czasie których osoba ta zrealizowała co najmniej 100 godzin szkoleniowych w zakresie tematyki na którą składa ofertę</w:t>
      </w:r>
    </w:p>
    <w:p w14:paraId="3DCBEDF2" w14:textId="61E1670A" w:rsidR="00E25AC0" w:rsidRPr="00E25AC0" w:rsidRDefault="00E25AC0" w:rsidP="00E25AC0">
      <w:pPr>
        <w:widowControl w:val="0"/>
        <w:suppressAutoHyphens/>
        <w:spacing w:after="0" w:line="360" w:lineRule="auto"/>
        <w:ind w:left="786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- dysponuję potencjałem technicznym niezbędnym do wykonania niniejszego zamówienia, </w:t>
      </w:r>
    </w:p>
    <w:p w14:paraId="53743E78" w14:textId="58223C1E" w:rsidR="00E25AC0" w:rsidRPr="00E25AC0" w:rsidRDefault="00E25AC0" w:rsidP="00E25AC0">
      <w:pPr>
        <w:widowControl w:val="0"/>
        <w:suppressAutoHyphens/>
        <w:spacing w:after="0" w:line="360" w:lineRule="auto"/>
        <w:ind w:left="786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5AC0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- znajduję się w sytuacji ekonomicznej i finansowej zapewniającej wykonanie zamówienia. </w:t>
      </w:r>
    </w:p>
    <w:p w14:paraId="34692C28" w14:textId="77777777" w:rsidR="00E25AC0" w:rsidRPr="00E25AC0" w:rsidRDefault="00E25AC0" w:rsidP="00E25AC0">
      <w:pPr>
        <w:widowControl w:val="0"/>
        <w:suppressAutoHyphens/>
        <w:spacing w:after="0" w:line="360" w:lineRule="auto"/>
        <w:ind w:left="786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678C9BB2" w14:textId="77777777" w:rsidR="00E25AC0" w:rsidRPr="00B937C9" w:rsidRDefault="00E25AC0" w:rsidP="00E25AC0">
      <w:pPr>
        <w:widowControl w:val="0"/>
        <w:suppressAutoHyphens/>
        <w:spacing w:after="0" w:line="360" w:lineRule="auto"/>
        <w:ind w:left="284" w:firstLine="0"/>
        <w:jc w:val="left"/>
        <w:rPr>
          <w:rFonts w:ascii="Arial" w:eastAsia="SimSun" w:hAnsi="Arial" w:cs="Arial"/>
          <w:color w:val="auto"/>
          <w:kern w:val="1"/>
          <w:sz w:val="17"/>
          <w:szCs w:val="17"/>
          <w:lang w:eastAsia="hi-IN" w:bidi="hi-IN"/>
        </w:rPr>
      </w:pPr>
    </w:p>
    <w:p w14:paraId="3EA47AB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</w:pPr>
    </w:p>
    <w:p w14:paraId="4705AC35" w14:textId="77777777" w:rsidR="00E27DBA" w:rsidRPr="00B937C9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6"/>
          <w:szCs w:val="16"/>
          <w:u w:val="single"/>
          <w:lang w:eastAsia="hi-IN" w:bidi="hi-IN"/>
        </w:rPr>
      </w:pPr>
      <w:r w:rsidRPr="00B937C9">
        <w:rPr>
          <w:rFonts w:ascii="Arial" w:hAnsi="Arial" w:cs="Arial"/>
          <w:color w:val="auto"/>
          <w:kern w:val="1"/>
          <w:sz w:val="16"/>
          <w:szCs w:val="16"/>
          <w:u w:val="single"/>
          <w:lang w:eastAsia="hi-IN" w:bidi="hi-IN"/>
        </w:rPr>
        <w:t>Załącznikami do formularza oferty są:</w:t>
      </w:r>
    </w:p>
    <w:p w14:paraId="4316E39A" w14:textId="6109558F" w:rsidR="00E27DBA" w:rsidRPr="00B937C9" w:rsidRDefault="006F7EF7" w:rsidP="006F7EF7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</w:pP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 xml:space="preserve">Załącznik nr </w:t>
      </w:r>
      <w:r w:rsidR="00E25AC0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>2</w:t>
      </w: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 xml:space="preserve"> </w:t>
      </w:r>
      <w:r w:rsidR="00CC5005"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>Zgoda</w:t>
      </w:r>
      <w:r w:rsidRPr="00B937C9"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  <w:t xml:space="preserve"> – dane osobowe</w:t>
      </w:r>
    </w:p>
    <w:p w14:paraId="4B7E271E" w14:textId="390D3D12" w:rsidR="006F7EF7" w:rsidRDefault="00B937C9" w:rsidP="00B937C9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</w:pPr>
      <w:r w:rsidRPr="00B937C9"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  <w:t>Referencj</w:t>
      </w:r>
      <w:r w:rsidR="003C4C6D"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  <w:t>e</w:t>
      </w:r>
    </w:p>
    <w:p w14:paraId="14AA1DA2" w14:textId="0EF6484B" w:rsidR="005B0A6B" w:rsidRPr="00B937C9" w:rsidRDefault="005B0A6B" w:rsidP="00B937C9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</w:pPr>
      <w:r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  <w:t xml:space="preserve">Dokumenty potwierdzające </w:t>
      </w:r>
      <w:r w:rsidR="003C4C6D"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  <w:t xml:space="preserve">wykształcenie/kompetencje </w:t>
      </w:r>
      <w:r>
        <w:rPr>
          <w:rFonts w:ascii="Arial" w:hAnsi="Arial" w:cs="Arial"/>
          <w:color w:val="auto"/>
          <w:kern w:val="1"/>
          <w:sz w:val="16"/>
          <w:szCs w:val="16"/>
          <w:lang w:eastAsia="hi-IN" w:bidi="hi-IN"/>
        </w:rPr>
        <w:t>osób świadczących usługi doradcze</w:t>
      </w:r>
    </w:p>
    <w:p w14:paraId="04388887" w14:textId="77777777" w:rsidR="006F7EF7" w:rsidRPr="00E27DBA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6AEFCF0E" w14:textId="77777777" w:rsidR="005B0A6B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</w:p>
    <w:p w14:paraId="2F93EC14" w14:textId="3E66058D" w:rsidR="00E27DBA" w:rsidRPr="00E27DBA" w:rsidRDefault="00E27DBA" w:rsidP="005B0A6B">
      <w:pPr>
        <w:widowControl w:val="0"/>
        <w:suppressAutoHyphens/>
        <w:spacing w:after="0" w:line="240" w:lineRule="auto"/>
        <w:ind w:left="4248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……………..…………………….</w:t>
      </w:r>
    </w:p>
    <w:p w14:paraId="58D49999" w14:textId="1E7DCC07" w:rsidR="00E27DBA" w:rsidRPr="00E27DBA" w:rsidRDefault="00E27DBA" w:rsidP="00E27DBA">
      <w:pPr>
        <w:keepNext/>
        <w:widowControl w:val="0"/>
        <w:suppressAutoHyphens/>
        <w:autoSpaceDE w:val="0"/>
        <w:spacing w:after="0" w:line="24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     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</w:t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5B0A6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(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data i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podpis </w:t>
      </w:r>
      <w:r w:rsidR="00EA3F8B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Oferenta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)</w:t>
      </w:r>
    </w:p>
    <w:p w14:paraId="7A55CD28" w14:textId="568412D5" w:rsidR="001E280B" w:rsidRPr="00E27DBA" w:rsidRDefault="00B16F5B" w:rsidP="00E27DBA">
      <w:r w:rsidRPr="00E27DBA">
        <w:t xml:space="preserve"> </w:t>
      </w:r>
    </w:p>
    <w:sectPr w:rsidR="001E280B" w:rsidRPr="00E27DBA" w:rsidSect="009D45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567" w:bottom="851" w:left="5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0DF40" w14:textId="77777777" w:rsidR="006475AB" w:rsidRDefault="006475AB">
      <w:pPr>
        <w:spacing w:after="0" w:line="240" w:lineRule="auto"/>
      </w:pPr>
      <w:r>
        <w:separator/>
      </w:r>
    </w:p>
  </w:endnote>
  <w:endnote w:type="continuationSeparator" w:id="0">
    <w:p w14:paraId="20B7916A" w14:textId="77777777" w:rsidR="006475AB" w:rsidRDefault="00647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7453" w14:textId="77DCC856" w:rsidR="000E5D47" w:rsidRPr="00134103" w:rsidRDefault="00EA3F8B" w:rsidP="00EA3F8B">
    <w:pPr>
      <w:pStyle w:val="Stopka"/>
      <w:ind w:left="0" w:firstLine="0"/>
    </w:pPr>
    <w:r>
      <w:t>*Zaznacz właściwe</w:t>
    </w:r>
    <w:r w:rsidR="00800F3E"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6E814" w14:textId="77777777" w:rsidR="006475AB" w:rsidRDefault="006475AB">
      <w:pPr>
        <w:spacing w:after="0" w:line="240" w:lineRule="auto"/>
      </w:pPr>
      <w:r>
        <w:separator/>
      </w:r>
    </w:p>
  </w:footnote>
  <w:footnote w:type="continuationSeparator" w:id="0">
    <w:p w14:paraId="3779422B" w14:textId="77777777" w:rsidR="006475AB" w:rsidRDefault="006475AB">
      <w:pPr>
        <w:spacing w:after="0" w:line="240" w:lineRule="auto"/>
      </w:pPr>
      <w:r>
        <w:continuationSeparator/>
      </w:r>
    </w:p>
  </w:footnote>
  <w:footnote w:id="1">
    <w:p w14:paraId="5E07FF6A" w14:textId="77777777" w:rsidR="00E25AC0" w:rsidRDefault="00E25AC0" w:rsidP="00E25AC0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73DE7094" w14:textId="77777777" w:rsidR="00E25AC0" w:rsidRDefault="00E25AC0" w:rsidP="00E25AC0">
      <w:pPr>
        <w:pStyle w:val="Tekstprzypisudolnego"/>
        <w:ind w:left="7664"/>
      </w:pPr>
      <w:r>
        <w:t>*   Zaznacza właściwy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31525D">
    <w:pPr>
      <w:spacing w:after="0" w:line="259" w:lineRule="auto"/>
      <w:ind w:left="0" w:firstLine="0"/>
      <w:jc w:val="center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3EF1" w14:textId="734CD309" w:rsidR="000E5D47" w:rsidRDefault="006A2155" w:rsidP="0031525D">
    <w:pPr>
      <w:spacing w:after="0" w:line="259" w:lineRule="auto"/>
      <w:ind w:left="-874" w:right="224" w:firstLine="0"/>
      <w:jc w:val="center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3663D4">
      <w:rPr>
        <w:noProof/>
      </w:rPr>
      <w:fldChar w:fldCharType="begin"/>
    </w:r>
    <w:r w:rsidR="003663D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663D4">
      <w:rPr>
        <w:noProof/>
      </w:rPr>
      <w:fldChar w:fldCharType="separate"/>
    </w:r>
    <w:r w:rsidR="00E4344D">
      <w:rPr>
        <w:noProof/>
      </w:rPr>
      <w:fldChar w:fldCharType="begin"/>
    </w:r>
    <w:r w:rsidR="00E4344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4344D">
      <w:rPr>
        <w:noProof/>
      </w:rPr>
      <w:fldChar w:fldCharType="separate"/>
    </w:r>
    <w:r w:rsidR="00CD7FAC">
      <w:rPr>
        <w:noProof/>
      </w:rPr>
      <w:fldChar w:fldCharType="begin"/>
    </w:r>
    <w:r w:rsidR="00CD7FA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D7FAC">
      <w:rPr>
        <w:noProof/>
      </w:rPr>
      <w:fldChar w:fldCharType="separate"/>
    </w:r>
    <w:r w:rsidR="00EA51E5">
      <w:rPr>
        <w:noProof/>
      </w:rPr>
      <w:fldChar w:fldCharType="begin"/>
    </w:r>
    <w:r w:rsidR="00EA51E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A51E5">
      <w:rPr>
        <w:noProof/>
      </w:rPr>
      <w:fldChar w:fldCharType="separate"/>
    </w:r>
    <w:r w:rsidR="00C25312">
      <w:rPr>
        <w:noProof/>
      </w:rPr>
      <w:fldChar w:fldCharType="begin"/>
    </w:r>
    <w:r w:rsidR="00C2531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5312">
      <w:rPr>
        <w:noProof/>
      </w:rPr>
      <w:fldChar w:fldCharType="separate"/>
    </w:r>
    <w:r w:rsidR="004E42AA">
      <w:rPr>
        <w:noProof/>
      </w:rPr>
      <w:fldChar w:fldCharType="begin"/>
    </w:r>
    <w:r w:rsidR="004E42AA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E42AA">
      <w:rPr>
        <w:noProof/>
      </w:rPr>
      <w:fldChar w:fldCharType="separate"/>
    </w:r>
    <w:r w:rsidR="00820B83">
      <w:rPr>
        <w:noProof/>
      </w:rPr>
      <w:fldChar w:fldCharType="begin"/>
    </w:r>
    <w:r w:rsidR="00820B8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820B83">
      <w:rPr>
        <w:noProof/>
      </w:rPr>
      <w:fldChar w:fldCharType="separate"/>
    </w:r>
    <w:r w:rsidR="000319CC">
      <w:rPr>
        <w:noProof/>
      </w:rPr>
      <w:fldChar w:fldCharType="begin"/>
    </w:r>
    <w:r w:rsidR="000319C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319CC">
      <w:rPr>
        <w:noProof/>
      </w:rPr>
      <w:fldChar w:fldCharType="separate"/>
    </w:r>
    <w:r w:rsidR="00495F1F">
      <w:rPr>
        <w:noProof/>
      </w:rPr>
      <w:fldChar w:fldCharType="begin"/>
    </w:r>
    <w:r w:rsidR="00495F1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95F1F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685B94">
      <w:rPr>
        <w:noProof/>
      </w:rPr>
      <w:fldChar w:fldCharType="begin"/>
    </w:r>
    <w:r w:rsidR="00685B9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85B94">
      <w:rPr>
        <w:noProof/>
      </w:rPr>
      <w:fldChar w:fldCharType="separate"/>
    </w:r>
    <w:r w:rsidR="00A97C80">
      <w:rPr>
        <w:noProof/>
      </w:rPr>
      <w:fldChar w:fldCharType="begin"/>
    </w:r>
    <w:r w:rsidR="00A97C80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A97C80">
      <w:rPr>
        <w:noProof/>
      </w:rPr>
      <w:fldChar w:fldCharType="separate"/>
    </w:r>
    <w:r w:rsidR="00213931">
      <w:rPr>
        <w:noProof/>
      </w:rPr>
      <w:fldChar w:fldCharType="begin"/>
    </w:r>
    <w:r w:rsidR="00213931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213931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9070E7">
      <w:rPr>
        <w:noProof/>
      </w:rPr>
      <w:fldChar w:fldCharType="begin"/>
    </w:r>
    <w:r w:rsidR="009070E7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070E7">
      <w:rPr>
        <w:noProof/>
      </w:rPr>
      <w:fldChar w:fldCharType="separate"/>
    </w:r>
    <w:r w:rsidR="003F308C">
      <w:rPr>
        <w:noProof/>
      </w:rPr>
      <w:fldChar w:fldCharType="begin"/>
    </w:r>
    <w:r w:rsidR="003F308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F308C">
      <w:rPr>
        <w:noProof/>
      </w:rPr>
      <w:fldChar w:fldCharType="separate"/>
    </w:r>
    <w:r w:rsidR="001C5294">
      <w:rPr>
        <w:noProof/>
      </w:rPr>
      <w:fldChar w:fldCharType="begin"/>
    </w:r>
    <w:r w:rsidR="001C529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1C5294">
      <w:rPr>
        <w:noProof/>
      </w:rPr>
      <w:fldChar w:fldCharType="separate"/>
    </w:r>
    <w:r w:rsidR="00D92865">
      <w:rPr>
        <w:noProof/>
      </w:rPr>
      <w:fldChar w:fldCharType="begin"/>
    </w:r>
    <w:r w:rsidR="00D9286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92865">
      <w:rPr>
        <w:noProof/>
      </w:rPr>
      <w:fldChar w:fldCharType="separate"/>
    </w:r>
    <w:r w:rsidR="006475AB">
      <w:rPr>
        <w:noProof/>
      </w:rPr>
      <w:fldChar w:fldCharType="begin"/>
    </w:r>
    <w:r w:rsidR="006475AB">
      <w:rPr>
        <w:noProof/>
      </w:rPr>
      <w:instrText xml:space="preserve"> </w:instrText>
    </w:r>
    <w:r w:rsidR="006475AB">
      <w:rPr>
        <w:noProof/>
      </w:rPr>
      <w:instrText>INCLUDEPICTURE  "https://zdzpoznan-my.sharepoint.com/personal/pawel_ko</w:instrText>
    </w:r>
    <w:r w:rsidR="006475AB">
      <w:rPr>
        <w:noProof/>
      </w:rPr>
      <w:instrText>lakowski_zdz_poznan_pl/Anna Turecka/AppData/Local/Temp/53745976-2728-4208-ae5e-2b23eb9ef4db_ACHROMATYCZNA_POZIOM (1).zip.4db/ACHROMATYCZNA_POZIOM/Zestawienie FE+UE+HERB/Zestawienie_wer.achromatyczna_FE+UE+HERB.jpg" \* MERGEFORMATINET</w:instrText>
    </w:r>
    <w:r w:rsidR="006475AB">
      <w:rPr>
        <w:noProof/>
      </w:rPr>
      <w:instrText xml:space="preserve"> </w:instrText>
    </w:r>
    <w:r w:rsidR="006475AB">
      <w:rPr>
        <w:noProof/>
      </w:rPr>
      <w:fldChar w:fldCharType="separate"/>
    </w:r>
    <w:r w:rsidR="006475AB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75pt;height:67.6pt;mso-width-percent:0;mso-height-percent:0;mso-width-percent:0;mso-height-percent:0">
          <v:imagedata r:id="rId1" r:href="rId2"/>
        </v:shape>
      </w:pict>
    </w:r>
    <w:r w:rsidR="006475AB">
      <w:rPr>
        <w:noProof/>
      </w:rPr>
      <w:fldChar w:fldCharType="end"/>
    </w:r>
    <w:r w:rsidR="00D92865">
      <w:rPr>
        <w:noProof/>
      </w:rPr>
      <w:fldChar w:fldCharType="end"/>
    </w:r>
    <w:r w:rsidR="001C5294">
      <w:rPr>
        <w:noProof/>
      </w:rPr>
      <w:fldChar w:fldCharType="end"/>
    </w:r>
    <w:r w:rsidR="003F308C">
      <w:rPr>
        <w:noProof/>
      </w:rPr>
      <w:fldChar w:fldCharType="end"/>
    </w:r>
    <w:r w:rsidR="009070E7">
      <w:rPr>
        <w:noProof/>
      </w:rPr>
      <w:fldChar w:fldCharType="end"/>
    </w:r>
    <w:r>
      <w:rPr>
        <w:noProof/>
      </w:rPr>
      <w:fldChar w:fldCharType="end"/>
    </w:r>
    <w:r w:rsidR="00213931">
      <w:rPr>
        <w:noProof/>
      </w:rPr>
      <w:fldChar w:fldCharType="end"/>
    </w:r>
    <w:r w:rsidR="00A97C80">
      <w:rPr>
        <w:noProof/>
      </w:rPr>
      <w:fldChar w:fldCharType="end"/>
    </w:r>
    <w:r w:rsidR="00685B94">
      <w:rPr>
        <w:noProof/>
      </w:rPr>
      <w:fldChar w:fldCharType="end"/>
    </w:r>
    <w:r>
      <w:rPr>
        <w:noProof/>
      </w:rPr>
      <w:fldChar w:fldCharType="end"/>
    </w:r>
    <w:r w:rsidR="00495F1F">
      <w:rPr>
        <w:noProof/>
      </w:rPr>
      <w:fldChar w:fldCharType="end"/>
    </w:r>
    <w:r w:rsidR="000319CC">
      <w:rPr>
        <w:noProof/>
      </w:rPr>
      <w:fldChar w:fldCharType="end"/>
    </w:r>
    <w:r w:rsidR="00820B83">
      <w:rPr>
        <w:noProof/>
      </w:rPr>
      <w:fldChar w:fldCharType="end"/>
    </w:r>
    <w:r w:rsidR="004E42AA">
      <w:rPr>
        <w:noProof/>
      </w:rPr>
      <w:fldChar w:fldCharType="end"/>
    </w:r>
    <w:r w:rsidR="00C25312">
      <w:rPr>
        <w:noProof/>
      </w:rPr>
      <w:fldChar w:fldCharType="end"/>
    </w:r>
    <w:r w:rsidR="00EA51E5">
      <w:rPr>
        <w:noProof/>
      </w:rPr>
      <w:fldChar w:fldCharType="end"/>
    </w:r>
    <w:r w:rsidR="00CD7FAC">
      <w:rPr>
        <w:noProof/>
      </w:rPr>
      <w:fldChar w:fldCharType="end"/>
    </w:r>
    <w:r w:rsidR="00E4344D">
      <w:rPr>
        <w:noProof/>
      </w:rPr>
      <w:fldChar w:fldCharType="end"/>
    </w:r>
    <w:r w:rsidR="003663D4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E48131E"/>
    <w:multiLevelType w:val="hybridMultilevel"/>
    <w:tmpl w:val="F8546280"/>
    <w:lvl w:ilvl="0" w:tplc="2FCAC674">
      <w:start w:val="1"/>
      <w:numFmt w:val="bullet"/>
      <w:lvlText w:val=""/>
      <w:lvlJc w:val="left"/>
      <w:pPr>
        <w:ind w:left="75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310" w:hanging="360"/>
      </w:pPr>
      <w:rPr>
        <w:rFonts w:ascii="Wingdings" w:hAnsi="Wingdings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1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3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4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19CC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A0924"/>
    <w:rsid w:val="000A0EC7"/>
    <w:rsid w:val="000A3263"/>
    <w:rsid w:val="000A504F"/>
    <w:rsid w:val="000D280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415D4"/>
    <w:rsid w:val="001535EC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7AB"/>
    <w:rsid w:val="001A6F2B"/>
    <w:rsid w:val="001A6FBA"/>
    <w:rsid w:val="001B5276"/>
    <w:rsid w:val="001C5294"/>
    <w:rsid w:val="001D46CF"/>
    <w:rsid w:val="001D663F"/>
    <w:rsid w:val="001D6971"/>
    <w:rsid w:val="001E280B"/>
    <w:rsid w:val="001E4647"/>
    <w:rsid w:val="001E67F1"/>
    <w:rsid w:val="001F0E1F"/>
    <w:rsid w:val="00204410"/>
    <w:rsid w:val="00213931"/>
    <w:rsid w:val="00227C2F"/>
    <w:rsid w:val="00234D89"/>
    <w:rsid w:val="00240365"/>
    <w:rsid w:val="00246AB9"/>
    <w:rsid w:val="0025581A"/>
    <w:rsid w:val="0026192E"/>
    <w:rsid w:val="00275057"/>
    <w:rsid w:val="00280DFA"/>
    <w:rsid w:val="00280EB6"/>
    <w:rsid w:val="00293A51"/>
    <w:rsid w:val="00297385"/>
    <w:rsid w:val="002A10E0"/>
    <w:rsid w:val="002A68C6"/>
    <w:rsid w:val="002B172F"/>
    <w:rsid w:val="002E48DC"/>
    <w:rsid w:val="002E5A09"/>
    <w:rsid w:val="002F47BA"/>
    <w:rsid w:val="002F6D3F"/>
    <w:rsid w:val="00306B6A"/>
    <w:rsid w:val="00310437"/>
    <w:rsid w:val="00310D05"/>
    <w:rsid w:val="00311AAE"/>
    <w:rsid w:val="0031525D"/>
    <w:rsid w:val="003230A7"/>
    <w:rsid w:val="00324FF8"/>
    <w:rsid w:val="0033325B"/>
    <w:rsid w:val="00351BA8"/>
    <w:rsid w:val="00356AAD"/>
    <w:rsid w:val="003663D4"/>
    <w:rsid w:val="003674FD"/>
    <w:rsid w:val="00372066"/>
    <w:rsid w:val="0037655F"/>
    <w:rsid w:val="00383CB6"/>
    <w:rsid w:val="003937FF"/>
    <w:rsid w:val="003A0A05"/>
    <w:rsid w:val="003A1145"/>
    <w:rsid w:val="003A54D3"/>
    <w:rsid w:val="003B7B97"/>
    <w:rsid w:val="003C4C6D"/>
    <w:rsid w:val="003E4DE7"/>
    <w:rsid w:val="003F308C"/>
    <w:rsid w:val="003F3968"/>
    <w:rsid w:val="00400F41"/>
    <w:rsid w:val="00404117"/>
    <w:rsid w:val="00410606"/>
    <w:rsid w:val="0041755F"/>
    <w:rsid w:val="0042269F"/>
    <w:rsid w:val="0045036F"/>
    <w:rsid w:val="004544FB"/>
    <w:rsid w:val="00456102"/>
    <w:rsid w:val="00456FE2"/>
    <w:rsid w:val="004659C5"/>
    <w:rsid w:val="0046783C"/>
    <w:rsid w:val="00495666"/>
    <w:rsid w:val="004957E6"/>
    <w:rsid w:val="00495F1F"/>
    <w:rsid w:val="004B32D5"/>
    <w:rsid w:val="004B7144"/>
    <w:rsid w:val="004C24F9"/>
    <w:rsid w:val="004E42AA"/>
    <w:rsid w:val="00502347"/>
    <w:rsid w:val="005042AB"/>
    <w:rsid w:val="0050685C"/>
    <w:rsid w:val="005121E4"/>
    <w:rsid w:val="0051402E"/>
    <w:rsid w:val="00515E41"/>
    <w:rsid w:val="0051756D"/>
    <w:rsid w:val="00542FA6"/>
    <w:rsid w:val="00547D39"/>
    <w:rsid w:val="0055299F"/>
    <w:rsid w:val="00560888"/>
    <w:rsid w:val="005B0A6B"/>
    <w:rsid w:val="005B5ED5"/>
    <w:rsid w:val="005B647E"/>
    <w:rsid w:val="005C024E"/>
    <w:rsid w:val="005C36CC"/>
    <w:rsid w:val="005C5713"/>
    <w:rsid w:val="005D1889"/>
    <w:rsid w:val="005D49D9"/>
    <w:rsid w:val="005E0F3E"/>
    <w:rsid w:val="005E5826"/>
    <w:rsid w:val="00605E32"/>
    <w:rsid w:val="00610D45"/>
    <w:rsid w:val="00614665"/>
    <w:rsid w:val="00627666"/>
    <w:rsid w:val="00631107"/>
    <w:rsid w:val="006475AB"/>
    <w:rsid w:val="00653022"/>
    <w:rsid w:val="006625AB"/>
    <w:rsid w:val="00670B81"/>
    <w:rsid w:val="0067195C"/>
    <w:rsid w:val="00674501"/>
    <w:rsid w:val="00675FCE"/>
    <w:rsid w:val="00676600"/>
    <w:rsid w:val="00681700"/>
    <w:rsid w:val="00685B94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0B83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B0BE3"/>
    <w:rsid w:val="008B3DD4"/>
    <w:rsid w:val="008D5852"/>
    <w:rsid w:val="008E3C08"/>
    <w:rsid w:val="008E7CFC"/>
    <w:rsid w:val="008F254D"/>
    <w:rsid w:val="008F4E5C"/>
    <w:rsid w:val="008F63DB"/>
    <w:rsid w:val="00900488"/>
    <w:rsid w:val="009070E7"/>
    <w:rsid w:val="0091356E"/>
    <w:rsid w:val="009150DD"/>
    <w:rsid w:val="0092516E"/>
    <w:rsid w:val="00926006"/>
    <w:rsid w:val="00927F81"/>
    <w:rsid w:val="00933C6E"/>
    <w:rsid w:val="00942919"/>
    <w:rsid w:val="00972E89"/>
    <w:rsid w:val="00976208"/>
    <w:rsid w:val="0098281C"/>
    <w:rsid w:val="00983FE9"/>
    <w:rsid w:val="009848A9"/>
    <w:rsid w:val="00997A3F"/>
    <w:rsid w:val="009B0969"/>
    <w:rsid w:val="009B23D2"/>
    <w:rsid w:val="009B3DDE"/>
    <w:rsid w:val="009B42E3"/>
    <w:rsid w:val="009B599D"/>
    <w:rsid w:val="009C780E"/>
    <w:rsid w:val="009D451F"/>
    <w:rsid w:val="009E5B62"/>
    <w:rsid w:val="00A04F5E"/>
    <w:rsid w:val="00A11038"/>
    <w:rsid w:val="00A12F47"/>
    <w:rsid w:val="00A32440"/>
    <w:rsid w:val="00A32BCB"/>
    <w:rsid w:val="00A43FD1"/>
    <w:rsid w:val="00A45003"/>
    <w:rsid w:val="00A450B8"/>
    <w:rsid w:val="00A51DB7"/>
    <w:rsid w:val="00A5386C"/>
    <w:rsid w:val="00A5792F"/>
    <w:rsid w:val="00A614FE"/>
    <w:rsid w:val="00A725C5"/>
    <w:rsid w:val="00A7424B"/>
    <w:rsid w:val="00A948EA"/>
    <w:rsid w:val="00A97C80"/>
    <w:rsid w:val="00AA759F"/>
    <w:rsid w:val="00AB04A3"/>
    <w:rsid w:val="00AC089E"/>
    <w:rsid w:val="00AC46E6"/>
    <w:rsid w:val="00AD408F"/>
    <w:rsid w:val="00AD5828"/>
    <w:rsid w:val="00AE7399"/>
    <w:rsid w:val="00AF116D"/>
    <w:rsid w:val="00AF6A60"/>
    <w:rsid w:val="00B02837"/>
    <w:rsid w:val="00B02BC0"/>
    <w:rsid w:val="00B04FC4"/>
    <w:rsid w:val="00B15D3A"/>
    <w:rsid w:val="00B16F5B"/>
    <w:rsid w:val="00B26E7A"/>
    <w:rsid w:val="00B27B69"/>
    <w:rsid w:val="00B5151E"/>
    <w:rsid w:val="00B541E4"/>
    <w:rsid w:val="00B66D18"/>
    <w:rsid w:val="00B704BD"/>
    <w:rsid w:val="00B805B9"/>
    <w:rsid w:val="00B90B67"/>
    <w:rsid w:val="00B92906"/>
    <w:rsid w:val="00B937C9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C078DE"/>
    <w:rsid w:val="00C130D1"/>
    <w:rsid w:val="00C14247"/>
    <w:rsid w:val="00C25312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5030"/>
    <w:rsid w:val="00C90065"/>
    <w:rsid w:val="00C9694D"/>
    <w:rsid w:val="00CA1EB9"/>
    <w:rsid w:val="00CB030A"/>
    <w:rsid w:val="00CC5005"/>
    <w:rsid w:val="00CD2609"/>
    <w:rsid w:val="00CD7FAC"/>
    <w:rsid w:val="00CE03C5"/>
    <w:rsid w:val="00CF6F89"/>
    <w:rsid w:val="00D009E0"/>
    <w:rsid w:val="00D03F0B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2865"/>
    <w:rsid w:val="00D93E5D"/>
    <w:rsid w:val="00DA744B"/>
    <w:rsid w:val="00DC1F06"/>
    <w:rsid w:val="00DD01CF"/>
    <w:rsid w:val="00DD22E8"/>
    <w:rsid w:val="00DD67DE"/>
    <w:rsid w:val="00DE16E8"/>
    <w:rsid w:val="00DE3251"/>
    <w:rsid w:val="00DE5188"/>
    <w:rsid w:val="00DF28F9"/>
    <w:rsid w:val="00DF5216"/>
    <w:rsid w:val="00DF5AC1"/>
    <w:rsid w:val="00E008E0"/>
    <w:rsid w:val="00E06CF7"/>
    <w:rsid w:val="00E15C2E"/>
    <w:rsid w:val="00E178BC"/>
    <w:rsid w:val="00E25AC0"/>
    <w:rsid w:val="00E27DBA"/>
    <w:rsid w:val="00E332B9"/>
    <w:rsid w:val="00E34302"/>
    <w:rsid w:val="00E35FB1"/>
    <w:rsid w:val="00E37A55"/>
    <w:rsid w:val="00E4222A"/>
    <w:rsid w:val="00E43153"/>
    <w:rsid w:val="00E4344D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0E1E"/>
    <w:rsid w:val="00EA3F8B"/>
    <w:rsid w:val="00EA51E5"/>
    <w:rsid w:val="00EA5851"/>
    <w:rsid w:val="00ED6BB9"/>
    <w:rsid w:val="00ED6D90"/>
    <w:rsid w:val="00EE0CE0"/>
    <w:rsid w:val="00EE39C3"/>
    <w:rsid w:val="00EE47AD"/>
    <w:rsid w:val="00EE6FEF"/>
    <w:rsid w:val="00EF0456"/>
    <w:rsid w:val="00EF2DAB"/>
    <w:rsid w:val="00F00759"/>
    <w:rsid w:val="00F1013D"/>
    <w:rsid w:val="00F11712"/>
    <w:rsid w:val="00F23A0C"/>
    <w:rsid w:val="00F40B41"/>
    <w:rsid w:val="00F440F7"/>
    <w:rsid w:val="00F4764A"/>
    <w:rsid w:val="00F670C8"/>
    <w:rsid w:val="00F70639"/>
    <w:rsid w:val="00F71C3A"/>
    <w:rsid w:val="00F77624"/>
    <w:rsid w:val="00F77CB0"/>
    <w:rsid w:val="00F87206"/>
    <w:rsid w:val="00FA6E08"/>
    <w:rsid w:val="00FB416D"/>
    <w:rsid w:val="00FB56AA"/>
    <w:rsid w:val="00FB5ECA"/>
    <w:rsid w:val="00FC5BE4"/>
    <w:rsid w:val="00FC5D1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D6A68-4EFC-4B1D-BFCE-986C6D93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2025-06-09T20:00:00Z</dcterms:created>
  <dcterms:modified xsi:type="dcterms:W3CDTF">2026-04-23T07:39:00Z</dcterms:modified>
</cp:coreProperties>
</file>